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080D6587" w:rsidR="00FC4BEB" w:rsidRPr="002949E4" w:rsidRDefault="00FA65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Pogodba</w:t>
      </w:r>
      <w:r w:rsidR="00896264">
        <w:rPr>
          <w:rFonts w:ascii="Arial" w:hAnsi="Arial" w:cs="Arial"/>
        </w:rPr>
        <w:t xml:space="preserve">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FC4BEB" w:rsidRPr="002949E4">
        <w:rPr>
          <w:rFonts w:ascii="Arial" w:hAnsi="Arial" w:cs="Arial"/>
        </w:rPr>
        <w:t>__________________</w:t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412EEAA4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  </w:t>
      </w:r>
      <w:r w:rsidR="00115E10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115E10" w:rsidRPr="002949E4">
        <w:rPr>
          <w:rFonts w:ascii="Arial" w:hAnsi="Arial" w:cs="Arial"/>
        </w:rPr>
        <w:instrText xml:space="preserve"> FORMTEXT </w:instrText>
      </w:r>
      <w:r w:rsidR="00115E10" w:rsidRPr="002949E4">
        <w:rPr>
          <w:rFonts w:ascii="Arial" w:hAnsi="Arial" w:cs="Arial"/>
        </w:rPr>
      </w:r>
      <w:r w:rsidR="00115E10" w:rsidRPr="002949E4">
        <w:rPr>
          <w:rFonts w:ascii="Arial" w:hAnsi="Arial" w:cs="Arial"/>
        </w:rPr>
        <w:fldChar w:fldCharType="separate"/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</w:rPr>
        <w:fldChar w:fldCharType="end"/>
      </w:r>
      <w:r w:rsidRPr="002949E4">
        <w:rPr>
          <w:rFonts w:ascii="Arial" w:hAnsi="Arial" w:cs="Arial"/>
        </w:rPr>
        <w:t xml:space="preserve">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i.p.d.).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2949E4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C8BA3" w14:textId="77777777" w:rsidR="00C568C8" w:rsidRDefault="00C568C8">
      <w:r>
        <w:separator/>
      </w:r>
    </w:p>
  </w:endnote>
  <w:endnote w:type="continuationSeparator" w:id="0">
    <w:p w14:paraId="45ADD4D3" w14:textId="77777777" w:rsidR="00C568C8" w:rsidRDefault="00C5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06131683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</w:t>
    </w:r>
    <w:r w:rsidR="009F108B">
      <w:rPr>
        <w:rFonts w:ascii="Arial" w:hAnsi="Arial" w:cs="Arial"/>
        <w:i/>
      </w:rPr>
      <w:t xml:space="preserve">    </w:t>
    </w:r>
    <w:r>
      <w:rPr>
        <w:rFonts w:ascii="Arial" w:hAnsi="Arial" w:cs="Arial"/>
        <w:i/>
      </w:rPr>
      <w:t xml:space="preserve">  </w:t>
    </w:r>
    <w:r w:rsidR="00C32C08">
      <w:rPr>
        <w:rFonts w:ascii="Arial" w:hAnsi="Arial" w:cs="Arial"/>
        <w:i/>
      </w:rPr>
      <w:t xml:space="preserve">               </w:t>
    </w:r>
    <w:r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FA6515" w:rsidRPr="00FA6515">
      <w:rPr>
        <w:rFonts w:ascii="Arial" w:hAnsi="Arial" w:cs="Arial"/>
      </w:rPr>
      <w:t>Polno vzdrževanje avtomatskega barvalnika proizvajalca Ventana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69B85" w14:textId="77777777" w:rsidR="00C568C8" w:rsidRDefault="00C568C8">
      <w:r>
        <w:separator/>
      </w:r>
    </w:p>
  </w:footnote>
  <w:footnote w:type="continuationSeparator" w:id="0">
    <w:p w14:paraId="3ED7009D" w14:textId="77777777" w:rsidR="00C568C8" w:rsidRDefault="00C56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6CF35772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BD2685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V6YJTKT4bC1HzZWIWC0LFd0r1+W0qD5dQSWVHXX4ta1wbvqGBRv8oGrcwVNEf0qKce3jeKUbULw/AHzifkvaLg==" w:salt="jsUIyRplrdxhyAwJK/IO1Q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B63B8"/>
    <w:rsid w:val="000E180C"/>
    <w:rsid w:val="000E4689"/>
    <w:rsid w:val="00115E10"/>
    <w:rsid w:val="00116386"/>
    <w:rsid w:val="00132B65"/>
    <w:rsid w:val="001E1E07"/>
    <w:rsid w:val="001E2436"/>
    <w:rsid w:val="002273F5"/>
    <w:rsid w:val="00257B32"/>
    <w:rsid w:val="002949E4"/>
    <w:rsid w:val="002958C6"/>
    <w:rsid w:val="002A162D"/>
    <w:rsid w:val="002A38E6"/>
    <w:rsid w:val="002A5FD8"/>
    <w:rsid w:val="002C26BF"/>
    <w:rsid w:val="00340EBC"/>
    <w:rsid w:val="00350615"/>
    <w:rsid w:val="003523E1"/>
    <w:rsid w:val="00353653"/>
    <w:rsid w:val="003912CE"/>
    <w:rsid w:val="003B5A57"/>
    <w:rsid w:val="00403804"/>
    <w:rsid w:val="00403DE2"/>
    <w:rsid w:val="004115A8"/>
    <w:rsid w:val="00413090"/>
    <w:rsid w:val="0041634C"/>
    <w:rsid w:val="00457968"/>
    <w:rsid w:val="004610BB"/>
    <w:rsid w:val="00491537"/>
    <w:rsid w:val="004B56B5"/>
    <w:rsid w:val="004F6B45"/>
    <w:rsid w:val="00571648"/>
    <w:rsid w:val="005B22C4"/>
    <w:rsid w:val="005B2C1E"/>
    <w:rsid w:val="005B593E"/>
    <w:rsid w:val="005C0364"/>
    <w:rsid w:val="005C476A"/>
    <w:rsid w:val="005C5BB7"/>
    <w:rsid w:val="0062263C"/>
    <w:rsid w:val="00635FA4"/>
    <w:rsid w:val="00662FC9"/>
    <w:rsid w:val="00664010"/>
    <w:rsid w:val="00666878"/>
    <w:rsid w:val="006B4789"/>
    <w:rsid w:val="006C358D"/>
    <w:rsid w:val="006C5BD8"/>
    <w:rsid w:val="006D7087"/>
    <w:rsid w:val="007019F6"/>
    <w:rsid w:val="00705A49"/>
    <w:rsid w:val="0073529C"/>
    <w:rsid w:val="007800DF"/>
    <w:rsid w:val="007E21E9"/>
    <w:rsid w:val="008272C4"/>
    <w:rsid w:val="00840D30"/>
    <w:rsid w:val="0085486C"/>
    <w:rsid w:val="008734AE"/>
    <w:rsid w:val="00884463"/>
    <w:rsid w:val="00896264"/>
    <w:rsid w:val="008A43D7"/>
    <w:rsid w:val="008C2284"/>
    <w:rsid w:val="008F0696"/>
    <w:rsid w:val="008F23A3"/>
    <w:rsid w:val="00910D22"/>
    <w:rsid w:val="00931C1F"/>
    <w:rsid w:val="00936068"/>
    <w:rsid w:val="00997007"/>
    <w:rsid w:val="009C31DA"/>
    <w:rsid w:val="009D3B92"/>
    <w:rsid w:val="009F108B"/>
    <w:rsid w:val="009F6A3A"/>
    <w:rsid w:val="00A00149"/>
    <w:rsid w:val="00A313DA"/>
    <w:rsid w:val="00A66906"/>
    <w:rsid w:val="00A7600C"/>
    <w:rsid w:val="00A973EB"/>
    <w:rsid w:val="00AF681A"/>
    <w:rsid w:val="00B16794"/>
    <w:rsid w:val="00B76B4E"/>
    <w:rsid w:val="00BC4A2F"/>
    <w:rsid w:val="00BD2685"/>
    <w:rsid w:val="00BE7A06"/>
    <w:rsid w:val="00C32308"/>
    <w:rsid w:val="00C32C08"/>
    <w:rsid w:val="00C568C8"/>
    <w:rsid w:val="00C62A18"/>
    <w:rsid w:val="00CD43AD"/>
    <w:rsid w:val="00D446CD"/>
    <w:rsid w:val="00D47693"/>
    <w:rsid w:val="00D8607E"/>
    <w:rsid w:val="00DC7167"/>
    <w:rsid w:val="00DF5D8C"/>
    <w:rsid w:val="00E02E3F"/>
    <w:rsid w:val="00E30C6D"/>
    <w:rsid w:val="00E61529"/>
    <w:rsid w:val="00F82D60"/>
    <w:rsid w:val="00FA2CB8"/>
    <w:rsid w:val="00FA6515"/>
    <w:rsid w:val="00FC4BEB"/>
    <w:rsid w:val="00FD7746"/>
    <w:rsid w:val="00FE0A96"/>
    <w:rsid w:val="00FF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1762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11</cp:revision>
  <cp:lastPrinted>2023-06-21T12:05:00Z</cp:lastPrinted>
  <dcterms:created xsi:type="dcterms:W3CDTF">2025-01-17T11:22:00Z</dcterms:created>
  <dcterms:modified xsi:type="dcterms:W3CDTF">2026-05-20T11:10:00Z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